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4E3F42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D4E8D">
        <w:rPr>
          <w:rFonts w:ascii="Times New Roman" w:hAnsi="Times New Roman"/>
          <w:sz w:val="24"/>
          <w:szCs w:val="24"/>
        </w:rPr>
        <w:t>ул</w:t>
      </w:r>
      <w:proofErr w:type="gramStart"/>
      <w:r w:rsidR="003D4E8D">
        <w:rPr>
          <w:rFonts w:ascii="Times New Roman" w:hAnsi="Times New Roman"/>
          <w:sz w:val="24"/>
          <w:szCs w:val="24"/>
        </w:rPr>
        <w:t>.</w:t>
      </w:r>
      <w:r w:rsidR="00A9226D">
        <w:rPr>
          <w:rFonts w:ascii="Times New Roman" w:hAnsi="Times New Roman"/>
          <w:sz w:val="24"/>
          <w:szCs w:val="24"/>
        </w:rPr>
        <w:t>Щ</w:t>
      </w:r>
      <w:proofErr w:type="gramEnd"/>
      <w:r w:rsidR="00A9226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A9226D">
        <w:rPr>
          <w:rFonts w:ascii="Times New Roman" w:hAnsi="Times New Roman"/>
          <w:sz w:val="24"/>
          <w:szCs w:val="24"/>
        </w:rPr>
        <w:t>44б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A9226D">
        <w:rPr>
          <w:rFonts w:ascii="Times New Roman" w:hAnsi="Times New Roman"/>
          <w:sz w:val="24"/>
          <w:szCs w:val="24"/>
        </w:rPr>
        <w:t>84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9226D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9226D">
        <w:rPr>
          <w:rFonts w:ascii="Times New Roman" w:hAnsi="Times New Roman"/>
          <w:sz w:val="24"/>
          <w:szCs w:val="24"/>
          <w:u w:val="single"/>
        </w:rPr>
        <w:t>2129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9226D">
        <w:rPr>
          <w:rFonts w:ascii="Times New Roman" w:hAnsi="Times New Roman"/>
          <w:sz w:val="24"/>
          <w:szCs w:val="24"/>
          <w:u w:val="single"/>
        </w:rPr>
        <w:t>373,3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A9226D">
        <w:rPr>
          <w:rFonts w:ascii="Times New Roman" w:hAnsi="Times New Roman"/>
          <w:sz w:val="24"/>
          <w:szCs w:val="24"/>
          <w:u w:val="single"/>
        </w:rPr>
        <w:t>212,1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E20E37">
        <w:rPr>
          <w:rFonts w:ascii="Times New Roman" w:hAnsi="Times New Roman"/>
          <w:sz w:val="24"/>
          <w:szCs w:val="24"/>
        </w:rPr>
        <w:t>4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E20E37">
        <w:rPr>
          <w:rFonts w:ascii="Times New Roman" w:hAnsi="Times New Roman"/>
          <w:sz w:val="24"/>
          <w:szCs w:val="24"/>
          <w:u w:val="single"/>
        </w:rPr>
        <w:t>6,52</w:t>
      </w:r>
      <w:r w:rsidRPr="00ED6A98">
        <w:rPr>
          <w:rFonts w:ascii="Times New Roman" w:hAnsi="Times New Roman"/>
          <w:sz w:val="24"/>
          <w:szCs w:val="24"/>
          <w:u w:val="single"/>
        </w:rPr>
        <w:t>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D4E8D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0E3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руберойд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D6267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D4E8D"/>
    <w:rsid w:val="004167D0"/>
    <w:rsid w:val="00430D4C"/>
    <w:rsid w:val="00465BA9"/>
    <w:rsid w:val="0048504B"/>
    <w:rsid w:val="004A55A6"/>
    <w:rsid w:val="004B248C"/>
    <w:rsid w:val="004E3F42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141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9226D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0E37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73796-4BC1-4EE8-A8C4-FC9197D0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2021-04-20T12:56:00Z</dcterms:modified>
</cp:coreProperties>
</file>